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77777777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F27A98">
        <w:rPr>
          <w:rFonts w:ascii="Verdana" w:hAnsi="Verdana"/>
          <w:sz w:val="18"/>
          <w:szCs w:val="18"/>
        </w:rPr>
        <w:t>pomontażowych</w:t>
      </w:r>
      <w:proofErr w:type="spellEnd"/>
      <w:r w:rsidRPr="00F27A98">
        <w:rPr>
          <w:rFonts w:ascii="Verdana" w:hAnsi="Verdana"/>
          <w:sz w:val="18"/>
          <w:szCs w:val="18"/>
        </w:rPr>
        <w:t>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7A85ADEC" w14:textId="4DFA104B" w:rsidR="00DE443F" w:rsidRDefault="00E635FB" w:rsidP="00E635FB">
      <w:pPr>
        <w:pStyle w:val="Akapitzlist"/>
        <w:spacing w:line="276" w:lineRule="auto"/>
        <w:ind w:left="0" w:firstLine="0"/>
        <w:outlineLvl w:val="0"/>
        <w:rPr>
          <w:rFonts w:ascii="Verdana" w:hAnsi="Verdana" w:cstheme="minorHAnsi"/>
          <w:b/>
          <w:color w:val="FF0000"/>
          <w:sz w:val="18"/>
          <w:szCs w:val="18"/>
        </w:rPr>
      </w:pPr>
      <w:bookmarkStart w:id="0" w:name="_Hlk226466098"/>
      <w:r>
        <w:rPr>
          <w:rFonts w:ascii="Verdana" w:hAnsi="Verdana" w:cstheme="minorHAnsi"/>
          <w:b/>
          <w:i/>
          <w:color w:val="FF0000"/>
          <w:sz w:val="18"/>
          <w:szCs w:val="18"/>
        </w:rPr>
        <w:t>Wykonanie dokumentacji i w</w:t>
      </w:r>
      <w:r w:rsidRPr="007D0060">
        <w:rPr>
          <w:rFonts w:ascii="Verdana" w:hAnsi="Verdana" w:cstheme="minorHAnsi"/>
          <w:b/>
          <w:color w:val="FF0000"/>
          <w:sz w:val="18"/>
          <w:szCs w:val="18"/>
        </w:rPr>
        <w:t>ymianę istniejących rozdzielnic nN na stacjach słupowych 15/0,4kV na terenie Rejonu Energetycznego Łowicz/gm. Chąśno</w:t>
      </w:r>
      <w:r>
        <w:rPr>
          <w:rFonts w:ascii="Verdana" w:hAnsi="Verdana" w:cstheme="minorHAnsi"/>
          <w:b/>
          <w:color w:val="FF0000"/>
          <w:sz w:val="18"/>
          <w:szCs w:val="18"/>
        </w:rPr>
        <w:t>, Kocierzew Płd., Zduny</w:t>
      </w:r>
      <w:r w:rsidRPr="007D0060">
        <w:rPr>
          <w:rFonts w:ascii="Verdana" w:hAnsi="Verdana" w:cstheme="minorHAnsi"/>
          <w:b/>
          <w:color w:val="FF0000"/>
          <w:sz w:val="18"/>
          <w:szCs w:val="18"/>
        </w:rPr>
        <w:t xml:space="preserve"> - pakiet (9 stacji transformatorowych 15/0,4 </w:t>
      </w:r>
      <w:proofErr w:type="spellStart"/>
      <w:r w:rsidRPr="007D0060">
        <w:rPr>
          <w:rFonts w:ascii="Verdana" w:hAnsi="Verdana" w:cstheme="minorHAnsi"/>
          <w:b/>
          <w:color w:val="FF0000"/>
          <w:sz w:val="18"/>
          <w:szCs w:val="18"/>
        </w:rPr>
        <w:t>kV</w:t>
      </w:r>
      <w:proofErr w:type="spellEnd"/>
      <w:r w:rsidRPr="007D0060">
        <w:rPr>
          <w:rFonts w:ascii="Verdana" w:hAnsi="Verdana" w:cstheme="minorHAnsi"/>
          <w:b/>
          <w:color w:val="FF0000"/>
          <w:sz w:val="18"/>
          <w:szCs w:val="18"/>
        </w:rPr>
        <w:t>)</w:t>
      </w:r>
      <w:bookmarkEnd w:id="0"/>
      <w:r w:rsidRPr="007E2D21">
        <w:rPr>
          <w:rFonts w:ascii="Verdana" w:hAnsi="Verdana" w:cstheme="minorHAnsi"/>
          <w:b/>
          <w:color w:val="FF0000"/>
          <w:sz w:val="18"/>
          <w:szCs w:val="18"/>
        </w:rPr>
        <w:t>”</w:t>
      </w:r>
    </w:p>
    <w:p w14:paraId="3D37068B" w14:textId="77777777" w:rsidR="00E635FB" w:rsidRDefault="00E635FB" w:rsidP="00E635FB">
      <w:pPr>
        <w:pStyle w:val="Akapitzlist"/>
        <w:spacing w:line="276" w:lineRule="auto"/>
        <w:ind w:left="0" w:firstLine="0"/>
        <w:outlineLvl w:val="0"/>
        <w:rPr>
          <w:rFonts w:ascii="Verdana" w:hAnsi="Verdana" w:cstheme="minorHAnsi"/>
          <w:b/>
          <w:color w:val="FF0000"/>
          <w:sz w:val="18"/>
          <w:szCs w:val="18"/>
        </w:rPr>
      </w:pPr>
    </w:p>
    <w:p w14:paraId="47870CCF" w14:textId="4512BA66" w:rsidR="00CE4F6C" w:rsidRPr="00F27A98" w:rsidRDefault="00CE4F6C" w:rsidP="00A76C0A">
      <w:pPr>
        <w:pStyle w:val="Akapitzlist"/>
        <w:spacing w:line="276" w:lineRule="auto"/>
        <w:ind w:left="360"/>
        <w:outlineLvl w:val="0"/>
        <w:rPr>
          <w:rFonts w:ascii="Verdana" w:hAnsi="Verdana" w:cstheme="minorHAnsi"/>
          <w:sz w:val="18"/>
          <w:szCs w:val="18"/>
        </w:rPr>
      </w:pPr>
      <w:r w:rsidRPr="00F27A98">
        <w:rPr>
          <w:rFonts w:ascii="Verdana" w:hAnsi="Verdana" w:cstheme="minorHAnsi"/>
          <w:sz w:val="18"/>
          <w:szCs w:val="18"/>
          <w:u w:val="single"/>
        </w:rPr>
        <w:t>W podziale na zadania</w:t>
      </w:r>
      <w:r w:rsidRPr="00F27A98">
        <w:rPr>
          <w:rFonts w:ascii="Verdana" w:hAnsi="Verdana" w:cstheme="minorHAnsi"/>
          <w:sz w:val="18"/>
          <w:szCs w:val="18"/>
        </w:rPr>
        <w:t>:</w:t>
      </w:r>
    </w:p>
    <w:p w14:paraId="751BC80A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bookmarkStart w:id="1" w:name="_Hlk226525325"/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1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45D6158D" w14:textId="77777777" w:rsidR="00E635FB" w:rsidRPr="00B15855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44-0570 „Przemysłów A” – 5 polowa</w:t>
      </w:r>
    </w:p>
    <w:p w14:paraId="4105AE0B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2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11F2C473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44-0619 „Różyce 1” – 5 polowa </w:t>
      </w:r>
    </w:p>
    <w:p w14:paraId="29672B32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3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75F0F893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44-0193 „Osiek 4” – 5 polowa</w:t>
      </w:r>
    </w:p>
    <w:p w14:paraId="387D1052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4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30E7E970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44-0408 „Lipnice Poprzeczka” – 5 polowa </w:t>
      </w:r>
    </w:p>
    <w:p w14:paraId="4BF34ABF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5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4F877227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44-0204 „Goleńsko B” – 5 polowa</w:t>
      </w:r>
    </w:p>
    <w:p w14:paraId="1A332A2C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6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37E591F5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44-0654 „Skowroda A” – 6 polowa </w:t>
      </w:r>
    </w:p>
    <w:p w14:paraId="7D1D31C7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7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640B8DF6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44-0655 „Skowroda B” – 5 polowa </w:t>
      </w:r>
    </w:p>
    <w:p w14:paraId="2A51FB26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8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261CA00C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44-0656 „Skowroda C” – 5 polowa </w:t>
      </w:r>
    </w:p>
    <w:p w14:paraId="3334AB86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9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06A5123E" w14:textId="77777777" w:rsidR="00E635FB" w:rsidRDefault="00E635FB" w:rsidP="00E635FB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44-0901 „Złaków Kościelny 2” – 6 polowa </w:t>
      </w:r>
    </w:p>
    <w:bookmarkEnd w:id="1"/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</w:t>
      </w:r>
      <w:proofErr w:type="spellStart"/>
      <w:r w:rsidRPr="00F27A98">
        <w:rPr>
          <w:rFonts w:ascii="Verdana" w:hAnsi="Verdana" w:cs="Calibri"/>
          <w:sz w:val="18"/>
          <w:szCs w:val="18"/>
        </w:rPr>
        <w:t>kV</w:t>
      </w:r>
      <w:proofErr w:type="spellEnd"/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lastRenderedPageBreak/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 xml:space="preserve">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Wyprowadzenia zasilania obwodów wykonanych przewodem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 xml:space="preserve">. Należy zabudować nowe zaciski jednostronnie przebijające izolację na połączeniu przewodu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</w:t>
      </w:r>
      <w:proofErr w:type="spellStart"/>
      <w:r w:rsidRPr="00F27A98">
        <w:rPr>
          <w:rFonts w:ascii="Verdana" w:hAnsi="Verdana" w:cs="Calibri"/>
          <w:sz w:val="18"/>
          <w:szCs w:val="18"/>
        </w:rPr>
        <w:t>kach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  należy wyposażyć w  wkładkę o charakterystyce </w:t>
      </w:r>
      <w:proofErr w:type="spellStart"/>
      <w:r w:rsidRPr="00F27A98">
        <w:rPr>
          <w:rFonts w:ascii="Verdana" w:hAnsi="Verdana" w:cs="Calibri"/>
          <w:sz w:val="18"/>
          <w:szCs w:val="18"/>
        </w:rPr>
        <w:t>gTR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Rozłączniki  należy wyposażyć w  wkładki o charakterystyce zwłocznej </w:t>
      </w:r>
      <w:proofErr w:type="spellStart"/>
      <w:r w:rsidRPr="00F27A98">
        <w:rPr>
          <w:rFonts w:ascii="Verdana" w:hAnsi="Verdana" w:cs="Calibri"/>
          <w:sz w:val="18"/>
          <w:szCs w:val="18"/>
        </w:rPr>
        <w:t>gG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lastRenderedPageBreak/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</w:t>
      </w:r>
      <w:proofErr w:type="spellStart"/>
      <w:r w:rsidR="00B65B34"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7C21F9" w:rsidRPr="00F27A98">
        <w:rPr>
          <w:rFonts w:ascii="Verdana" w:hAnsi="Verdana" w:cs="Calibri"/>
          <w:sz w:val="18"/>
          <w:szCs w:val="18"/>
        </w:rPr>
        <w:t xml:space="preserve">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</w:t>
      </w:r>
      <w:proofErr w:type="spellStart"/>
      <w:r w:rsidR="00786BD9" w:rsidRPr="00F27A98">
        <w:rPr>
          <w:rFonts w:ascii="Verdana" w:hAnsi="Verdana" w:cs="Calibri"/>
          <w:sz w:val="18"/>
          <w:szCs w:val="18"/>
        </w:rPr>
        <w:t>uziomowego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2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2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3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3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5F8AC253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F27A98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val="x-none" w:eastAsia="x-none"/>
        </w:rPr>
        <w:t>dla każdego zadania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C41B1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</w:r>
      <w:r w:rsidRPr="00F27A98">
        <w:rPr>
          <w:rFonts w:ascii="Verdana" w:hAnsi="Verdana"/>
          <w:sz w:val="18"/>
          <w:szCs w:val="18"/>
          <w:lang w:val="pl-PL"/>
        </w:rPr>
        <w:lastRenderedPageBreak/>
        <w:t xml:space="preserve">i wykonywania prac pod napięciem w sieci dystrybucyjnej o napięciu do 1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27A98">
        <w:rPr>
          <w:rFonts w:ascii="Verdana" w:hAnsi="Verdana"/>
          <w:sz w:val="18"/>
          <w:szCs w:val="18"/>
        </w:rPr>
        <w:t>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24FB8E25" w14:textId="607EBEA2" w:rsidR="00C1059D" w:rsidRPr="004D3A15" w:rsidRDefault="00C1059D" w:rsidP="00092CDF">
      <w:pPr>
        <w:rPr>
          <w:rFonts w:asciiTheme="minorHAnsi" w:hAnsiTheme="minorHAnsi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sectPr w:rsidR="00C1059D" w:rsidRPr="004D3A15" w:rsidSect="00D34B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43F7" w14:textId="77777777" w:rsidR="009C289B" w:rsidRDefault="009C289B">
      <w:r>
        <w:separator/>
      </w:r>
    </w:p>
  </w:endnote>
  <w:endnote w:type="continuationSeparator" w:id="0">
    <w:p w14:paraId="2835B2B4" w14:textId="77777777" w:rsidR="009C289B" w:rsidRDefault="009C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A341E" w14:textId="77777777" w:rsidR="00074259" w:rsidRDefault="000742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DD28A" w14:textId="77777777" w:rsidR="00074259" w:rsidRDefault="000742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EB55" w14:textId="77777777" w:rsidR="009C289B" w:rsidRDefault="009C289B">
      <w:r>
        <w:separator/>
      </w:r>
    </w:p>
  </w:footnote>
  <w:footnote w:type="continuationSeparator" w:id="0">
    <w:p w14:paraId="3CD085C7" w14:textId="77777777" w:rsidR="009C289B" w:rsidRDefault="009C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929C8" w14:textId="35282AB5" w:rsidR="00074259" w:rsidRDefault="00074259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0FB37D8" wp14:editId="7F78A1D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730598354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047B6F" w14:textId="16000D58" w:rsidR="00074259" w:rsidRPr="00074259" w:rsidRDefault="00074259" w:rsidP="000742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07425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B37D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B047B6F" w14:textId="16000D58" w:rsidR="00074259" w:rsidRPr="00074259" w:rsidRDefault="00074259" w:rsidP="000742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07425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2F9BA" w14:textId="02F1900D" w:rsidR="00074259" w:rsidRPr="00074259" w:rsidRDefault="00074259" w:rsidP="00074259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>
      <w:rPr>
        <w:rFonts w:asciiTheme="majorHAnsi" w:hAnsiTheme="majorHAnsi"/>
        <w:noProof/>
        <w:color w:val="000000" w:themeColor="text1"/>
        <w:sz w:val="14"/>
        <w:szCs w:val="18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A7032B6" wp14:editId="361601EF">
              <wp:simplePos x="0" y="0"/>
              <wp:positionH relativeFrom="page">
                <wp:posOffset>3937000</wp:posOffset>
              </wp:positionH>
              <wp:positionV relativeFrom="page">
                <wp:align>top</wp:align>
              </wp:positionV>
              <wp:extent cx="3627120" cy="609600"/>
              <wp:effectExtent l="0" t="0" r="0" b="0"/>
              <wp:wrapNone/>
              <wp:docPr id="2107957746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712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A111D6" w14:textId="5F3606D2" w:rsidR="00074259" w:rsidRPr="00074259" w:rsidRDefault="00074259" w:rsidP="000742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07425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7032B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310pt;margin-top:0;width:285.6pt;height:48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" filled="f" stroked="f">
              <v:fill o:detectmouseclick="t"/>
              <v:textbox inset="0,15pt,20pt,0">
                <w:txbxContent>
                  <w:p w14:paraId="15A111D6" w14:textId="5F3606D2" w:rsidR="00074259" w:rsidRPr="00074259" w:rsidRDefault="00074259" w:rsidP="000742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07425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74259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Specyfikacja Warunków Zamówienia (SWZ)</w:t>
    </w:r>
  </w:p>
  <w:p w14:paraId="43E32771" w14:textId="77777777" w:rsidR="00074259" w:rsidRPr="00074259" w:rsidRDefault="00074259" w:rsidP="00074259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074259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Wykonanie dokumentacji projektowej oraz wykonanie robót budowlanych w branży </w:t>
    </w:r>
  </w:p>
  <w:p w14:paraId="7C6CEFD7" w14:textId="77777777" w:rsidR="00074259" w:rsidRPr="00074259" w:rsidRDefault="00074259" w:rsidP="00074259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074259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elektroenergetycznej polegających na wymianie istniejących linii lub rozdzielnic </w:t>
    </w:r>
    <w:proofErr w:type="spellStart"/>
    <w:r w:rsidRPr="00074259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nN</w:t>
    </w:r>
    <w:proofErr w:type="spellEnd"/>
  </w:p>
  <w:p w14:paraId="7A3A0A7B" w14:textId="77777777" w:rsidR="00074259" w:rsidRPr="00074259" w:rsidRDefault="00074259" w:rsidP="00074259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074259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 na terenie działania PGE Dystrybucja S.A. OŁD</w:t>
    </w:r>
  </w:p>
  <w:p w14:paraId="1FB108CC" w14:textId="77777777" w:rsidR="00074259" w:rsidRPr="00074259" w:rsidRDefault="00074259" w:rsidP="00074259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074259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 na obszarze Rejonu Energetycznego Łowicz w podziale na 6 części</w:t>
    </w:r>
  </w:p>
  <w:p w14:paraId="79092EFF" w14:textId="55A70181" w:rsidR="00F27A98" w:rsidRPr="006B2C28" w:rsidRDefault="00074259" w:rsidP="00074259">
    <w:pPr>
      <w:suppressAutoHyphens/>
      <w:spacing w:before="0" w:after="0"/>
      <w:ind w:right="187"/>
      <w:rPr>
        <w:rFonts w:asciiTheme="majorHAnsi" w:hAnsiTheme="majorHAnsi"/>
        <w:color w:val="000000" w:themeColor="text1"/>
        <w:sz w:val="14"/>
        <w:szCs w:val="18"/>
      </w:rPr>
    </w:pPr>
    <w:r w:rsidRPr="00074259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POST/DYS/OLD/GZ/01501/2026 </w:t>
    </w:r>
    <w:proofErr w:type="spellStart"/>
    <w:r w:rsidRPr="00074259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częśc</w:t>
    </w:r>
    <w:proofErr w:type="spellEnd"/>
    <w:r w:rsidRPr="00074259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 4</w:t>
    </w:r>
  </w:p>
  <w:p w14:paraId="032EDEC1" w14:textId="666FF1E4" w:rsidR="0061598E" w:rsidRPr="00786C81" w:rsidRDefault="00F27A98" w:rsidP="00786C81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22E3" w14:textId="688CE53B" w:rsidR="00074259" w:rsidRDefault="00074259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42E486" wp14:editId="3F7CFB2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986344982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E5CB70" w14:textId="04BA5817" w:rsidR="00074259" w:rsidRPr="00074259" w:rsidRDefault="00074259" w:rsidP="000742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07425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42E48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42E5CB70" w14:textId="04BA5817" w:rsidR="00074259" w:rsidRPr="00074259" w:rsidRDefault="00074259" w:rsidP="000742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07425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259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CDF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45DEC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8EE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AF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3650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6C0A"/>
    <w:rsid w:val="00A77F00"/>
    <w:rsid w:val="00A80206"/>
    <w:rsid w:val="00A82315"/>
    <w:rsid w:val="00A83292"/>
    <w:rsid w:val="00A83C19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58DC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5C7C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443F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5FB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5CD0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2603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2E92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4 do SWZ wymiana rozdzielnicy nN stacja słupowa.docx</dmsv2BaseFileName>
    <dmsv2BaseDisplayName xmlns="http://schemas.microsoft.com/sharepoint/v3">Załącznik nr 1.3 cz 4 do SWZ wymiana rozdzielnicy nN stacja słupowa</dmsv2BaseDisplayName>
    <dmsv2SWPP2ObjectNumber xmlns="http://schemas.microsoft.com/sharepoint/v3">POST/DYS/OLD/GZ/01501/2026                        </dmsv2SWPP2ObjectNumber>
    <dmsv2SWPP2SumMD5 xmlns="http://schemas.microsoft.com/sharepoint/v3">086618892aa32b1599d6c97726f1fb5e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25012383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FJ3FSM7XJ42E-1195302456-2129</_dlc_DocId>
    <_dlc_DocIdUrl xmlns="a19cb1c7-c5c7-46d4-85ae-d83685407bba">
      <Url>https://swpp2.dms.gkpge.pl/sites/43/_layouts/15/DocIdRedir.aspx?ID=FJ3FSM7XJ42E-1195302456-2129</Url>
      <Description>FJ3FSM7XJ42E-1195302456-2129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406FF-5F07-4BCB-B967-7090163B50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76371D3F-9250-4E8B-80AF-A8D8326CB1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0336A1-FB4F-424F-B06B-0C1D3376AC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44127E-5AAE-4211-8556-E413829DE5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1660</Words>
  <Characters>11506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16</cp:revision>
  <cp:lastPrinted>2011-10-20T15:55:00Z</cp:lastPrinted>
  <dcterms:created xsi:type="dcterms:W3CDTF">2025-11-07T11:53:00Z</dcterms:created>
  <dcterms:modified xsi:type="dcterms:W3CDTF">2026-04-21T13:30:00Z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dc872e2f-09a2-4e42-a13c-b870bf8384ea</vt:lpwstr>
  </property>
  <property fmtid="{D5CDD505-2E9C-101B-9397-08002B2CF9AE}" pid="4" name="ClassificationContentMarkingHeaderShapeIds">
    <vt:lpwstr>76653816,2b8c0bd2,7da4e1f2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2026-04-21T13:30:03Z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d08f05bb-1dce-4181-b84d-df666841bf72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